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84"/>
      </w:tblGrid>
      <w:tr w:rsidR="00EF26E2" w14:paraId="6AF9868D" w14:textId="77777777" w:rsidTr="00311649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14:paraId="731A6125" w14:textId="71A7399B" w:rsidR="001E7351" w:rsidRDefault="001E7351" w:rsidP="001E7351">
            <w:pPr>
              <w:pStyle w:val="Corpodetexto"/>
              <w:rPr>
                <w:rFonts w:ascii="Arial" w:hAnsi="Arial" w:cs="Arial"/>
                <w:sz w:val="28"/>
                <w:szCs w:val="28"/>
              </w:rPr>
            </w:pPr>
            <w:r w:rsidRPr="001E7351">
              <w:rPr>
                <w:rFonts w:ascii="Arial" w:hAnsi="Arial" w:cs="Arial"/>
                <w:sz w:val="28"/>
                <w:szCs w:val="28"/>
              </w:rPr>
              <w:t xml:space="preserve">RECIBO DE RETIRADA DO </w:t>
            </w:r>
            <w:r w:rsidR="002E62D2"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186F9C">
              <w:rPr>
                <w:rFonts w:ascii="Arial" w:hAnsi="Arial" w:cs="Arial"/>
                <w:sz w:val="28"/>
                <w:szCs w:val="28"/>
              </w:rPr>
              <w:t>020</w:t>
            </w:r>
            <w:r w:rsidR="00B51613">
              <w:rPr>
                <w:rFonts w:ascii="Arial" w:hAnsi="Arial" w:cs="Arial"/>
                <w:sz w:val="28"/>
                <w:szCs w:val="28"/>
              </w:rPr>
              <w:t>/20</w:t>
            </w:r>
            <w:r w:rsidR="00292FB8">
              <w:rPr>
                <w:rFonts w:ascii="Arial" w:hAnsi="Arial" w:cs="Arial"/>
                <w:sz w:val="28"/>
                <w:szCs w:val="28"/>
              </w:rPr>
              <w:t>2</w:t>
            </w:r>
            <w:r w:rsidR="00186F9C">
              <w:rPr>
                <w:rFonts w:ascii="Arial" w:hAnsi="Arial" w:cs="Arial"/>
                <w:sz w:val="28"/>
                <w:szCs w:val="28"/>
              </w:rPr>
              <w:t>1</w:t>
            </w:r>
          </w:p>
          <w:p w14:paraId="560DD036" w14:textId="12F7318D" w:rsidR="001E7351" w:rsidRPr="001E7351" w:rsidRDefault="002E62D2" w:rsidP="00CD1695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PREGÃO PRESENCIAL Nº </w:t>
            </w:r>
            <w:r w:rsidR="00186F9C">
              <w:rPr>
                <w:rFonts w:ascii="Arial" w:hAnsi="Arial" w:cs="Arial"/>
                <w:sz w:val="28"/>
                <w:szCs w:val="28"/>
              </w:rPr>
              <w:t>019</w:t>
            </w:r>
            <w:r w:rsidR="00B51613">
              <w:rPr>
                <w:rFonts w:ascii="Arial" w:hAnsi="Arial" w:cs="Arial"/>
                <w:sz w:val="28"/>
                <w:szCs w:val="28"/>
              </w:rPr>
              <w:t>/20</w:t>
            </w:r>
            <w:r w:rsidR="00292FB8">
              <w:rPr>
                <w:rFonts w:ascii="Arial" w:hAnsi="Arial" w:cs="Arial"/>
                <w:sz w:val="28"/>
                <w:szCs w:val="28"/>
              </w:rPr>
              <w:t>2</w:t>
            </w:r>
            <w:r w:rsidR="00186F9C">
              <w:rPr>
                <w:rFonts w:ascii="Arial" w:hAnsi="Arial" w:cs="Arial"/>
                <w:sz w:val="28"/>
                <w:szCs w:val="28"/>
              </w:rPr>
              <w:t>1</w:t>
            </w:r>
          </w:p>
        </w:tc>
      </w:tr>
    </w:tbl>
    <w:p w14:paraId="01ABAE63" w14:textId="77777777"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14:paraId="324DB374" w14:textId="77777777" w:rsidR="001E7351" w:rsidRDefault="001E7351" w:rsidP="00C85EA1">
      <w:pPr>
        <w:spacing w:line="360" w:lineRule="auto"/>
        <w:jc w:val="both"/>
        <w:rPr>
          <w:rFonts w:ascii="Arial" w:hAnsi="Arial" w:cs="Arial"/>
        </w:rPr>
      </w:pPr>
    </w:p>
    <w:p w14:paraId="192598AA" w14:textId="42721478" w:rsidR="00CD15D8" w:rsidRPr="00173E6D" w:rsidRDefault="005276F9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621F4">
        <w:rPr>
          <w:rFonts w:ascii="Arial" w:hAnsi="Arial" w:cs="Arial"/>
          <w:b/>
          <w:sz w:val="22"/>
          <w:szCs w:val="22"/>
        </w:rPr>
        <w:t xml:space="preserve">OBJETO: </w:t>
      </w:r>
      <w:r w:rsidR="00186F9C">
        <w:rPr>
          <w:rFonts w:ascii="Arial" w:hAnsi="Arial" w:cs="Arial"/>
          <w:b/>
          <w:bCs/>
          <w:sz w:val="22"/>
          <w:szCs w:val="22"/>
        </w:rPr>
        <w:t>REGISTRO DE PREÇOS</w:t>
      </w:r>
      <w:r w:rsidR="00186F9C">
        <w:rPr>
          <w:rFonts w:ascii="Arial" w:hAnsi="Arial" w:cs="Arial"/>
          <w:sz w:val="22"/>
          <w:szCs w:val="22"/>
        </w:rPr>
        <w:t xml:space="preserve"> para contratação de pessoa jurídica para prestação de serviços de impressão preto/branco e colorida e encadernação conforme demandas do </w:t>
      </w:r>
      <w:r w:rsidR="00186F9C">
        <w:rPr>
          <w:rFonts w:ascii="Arial" w:hAnsi="Arial" w:cs="Arial"/>
          <w:b/>
          <w:bCs/>
          <w:sz w:val="22"/>
          <w:szCs w:val="22"/>
        </w:rPr>
        <w:t>SENAR-AR/MS.</w:t>
      </w:r>
    </w:p>
    <w:p w14:paraId="525E7258" w14:textId="77777777" w:rsidR="006B120E" w:rsidRPr="00173E6D" w:rsidRDefault="003B4904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color w:val="000000"/>
          <w:sz w:val="22"/>
          <w:szCs w:val="22"/>
        </w:rPr>
        <w:t xml:space="preserve"> </w:t>
      </w: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4"/>
        <w:gridCol w:w="6649"/>
      </w:tblGrid>
      <w:tr w:rsidR="0025758F" w:rsidRPr="00173E6D" w14:paraId="32BAE942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0C5589D7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Razão Social da Licitante:</w:t>
            </w:r>
          </w:p>
        </w:tc>
        <w:tc>
          <w:tcPr>
            <w:tcW w:w="6649" w:type="dxa"/>
            <w:vAlign w:val="bottom"/>
          </w:tcPr>
          <w:p w14:paraId="4895B7D9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14:paraId="74A70622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47935242" w14:textId="77777777"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  <w:tc>
          <w:tcPr>
            <w:tcW w:w="6649" w:type="dxa"/>
            <w:vAlign w:val="bottom"/>
          </w:tcPr>
          <w:p w14:paraId="79C77A2D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  <w:tr w:rsidR="0025758F" w:rsidRPr="00173E6D" w14:paraId="18290A0B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46A334DF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Endereço Completo:</w:t>
            </w:r>
          </w:p>
        </w:tc>
        <w:tc>
          <w:tcPr>
            <w:tcW w:w="6649" w:type="dxa"/>
            <w:vAlign w:val="bottom"/>
          </w:tcPr>
          <w:p w14:paraId="7E3025DA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  <w:tr w:rsidR="0025758F" w:rsidRPr="00173E6D" w14:paraId="51C08BD8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7973068F" w14:textId="77777777"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6649" w:type="dxa"/>
            <w:vAlign w:val="bottom"/>
          </w:tcPr>
          <w:p w14:paraId="4CCF8F7D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  <w:tr w:rsidR="0025758F" w:rsidRPr="00173E6D" w14:paraId="4470EE95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62C1CAB6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Telefone(s):</w:t>
            </w:r>
          </w:p>
        </w:tc>
        <w:tc>
          <w:tcPr>
            <w:tcW w:w="6649" w:type="dxa"/>
            <w:vAlign w:val="bottom"/>
          </w:tcPr>
          <w:p w14:paraId="3F8AA1E0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14:paraId="73785DE8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3B7DACA9" w14:textId="77777777" w:rsidR="0025758F" w:rsidRPr="00173E6D" w:rsidRDefault="006D2307" w:rsidP="006D2307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D020E5" w:rsidRPr="00173E6D">
              <w:rPr>
                <w:rFonts w:ascii="Arial" w:hAnsi="Arial" w:cs="Arial"/>
                <w:sz w:val="22"/>
                <w:szCs w:val="22"/>
              </w:rPr>
              <w:t>-mail:</w:t>
            </w:r>
          </w:p>
        </w:tc>
        <w:tc>
          <w:tcPr>
            <w:tcW w:w="6649" w:type="dxa"/>
            <w:vAlign w:val="bottom"/>
          </w:tcPr>
          <w:p w14:paraId="5F55A3C3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</w:tc>
      </w:tr>
      <w:tr w:rsidR="0025758F" w:rsidRPr="00173E6D" w14:paraId="25937D54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6BB786F6" w14:textId="77777777" w:rsidR="001E7351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Responsável para</w:t>
            </w:r>
          </w:p>
          <w:p w14:paraId="7AC18AF8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Contato:</w:t>
            </w:r>
          </w:p>
        </w:tc>
        <w:tc>
          <w:tcPr>
            <w:tcW w:w="6649" w:type="dxa"/>
            <w:vAlign w:val="bottom"/>
          </w:tcPr>
          <w:p w14:paraId="6DFD32D1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</w:tbl>
    <w:p w14:paraId="263BCDAB" w14:textId="77777777" w:rsidR="0025758F" w:rsidRPr="00173E6D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F4DDDE7" w14:textId="77777777" w:rsidR="005276F9" w:rsidRPr="00173E6D" w:rsidRDefault="00824B22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RECEBI O EDITAL </w:t>
      </w:r>
      <w:r w:rsidR="005276F9" w:rsidRPr="00173E6D">
        <w:rPr>
          <w:rFonts w:ascii="Arial" w:hAnsi="Arial" w:cs="Arial"/>
          <w:b w:val="0"/>
          <w:sz w:val="22"/>
          <w:szCs w:val="22"/>
        </w:rPr>
        <w:t>ACIMA MENCIONADO.</w:t>
      </w:r>
    </w:p>
    <w:p w14:paraId="4946DD61" w14:textId="77777777" w:rsidR="008A4408" w:rsidRPr="00173E6D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3EA7B2BF" w14:textId="77777777" w:rsidR="0025758F" w:rsidRPr="00173E6D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4281216D" w14:textId="4FD84919" w:rsidR="005276F9" w:rsidRPr="00173E6D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EM: 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___/20</w:t>
      </w:r>
      <w:r w:rsidR="00292FB8">
        <w:rPr>
          <w:rFonts w:ascii="Arial" w:hAnsi="Arial" w:cs="Arial"/>
          <w:b w:val="0"/>
          <w:sz w:val="22"/>
          <w:szCs w:val="22"/>
        </w:rPr>
        <w:t>2</w:t>
      </w:r>
      <w:r w:rsidR="00186F9C">
        <w:rPr>
          <w:rFonts w:ascii="Arial" w:hAnsi="Arial" w:cs="Arial"/>
          <w:b w:val="0"/>
          <w:sz w:val="22"/>
          <w:szCs w:val="22"/>
        </w:rPr>
        <w:t>1</w:t>
      </w:r>
      <w:r w:rsidR="00876208" w:rsidRPr="00173E6D">
        <w:rPr>
          <w:rFonts w:ascii="Arial" w:hAnsi="Arial" w:cs="Arial"/>
          <w:b w:val="0"/>
          <w:sz w:val="22"/>
          <w:szCs w:val="22"/>
        </w:rPr>
        <w:t>.</w:t>
      </w:r>
    </w:p>
    <w:p w14:paraId="6EEC3CD8" w14:textId="77777777" w:rsidR="009A5567" w:rsidRPr="00173E6D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77E71A09" w14:textId="77777777" w:rsidR="009A5567" w:rsidRPr="00173E6D" w:rsidRDefault="00B11D81" w:rsidP="00B11D81">
      <w:pPr>
        <w:pStyle w:val="Corpodetexto"/>
        <w:tabs>
          <w:tab w:val="left" w:pos="5205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ab/>
      </w:r>
    </w:p>
    <w:p w14:paraId="77DEB6F0" w14:textId="77777777" w:rsidR="00266164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_______</w:t>
      </w:r>
      <w:r w:rsidR="001E7351" w:rsidRPr="00173E6D">
        <w:rPr>
          <w:rFonts w:ascii="Arial" w:hAnsi="Arial" w:cs="Arial"/>
          <w:b w:val="0"/>
          <w:sz w:val="22"/>
          <w:szCs w:val="22"/>
        </w:rPr>
        <w:t>___________________________</w:t>
      </w:r>
      <w:r w:rsidRPr="00173E6D">
        <w:rPr>
          <w:rFonts w:ascii="Arial" w:hAnsi="Arial" w:cs="Arial"/>
          <w:b w:val="0"/>
          <w:sz w:val="22"/>
          <w:szCs w:val="22"/>
        </w:rPr>
        <w:t>___</w:t>
      </w:r>
    </w:p>
    <w:p w14:paraId="361D1624" w14:textId="77777777" w:rsidR="00513CA0" w:rsidRPr="00173E6D" w:rsidRDefault="00513CA0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14E72DC9" w14:textId="77777777" w:rsidR="00B13F51" w:rsidRPr="00173E6D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Assinatura</w:t>
      </w:r>
      <w:r w:rsidR="001E7351" w:rsidRPr="00173E6D">
        <w:rPr>
          <w:rFonts w:ascii="Arial" w:hAnsi="Arial" w:cs="Arial"/>
          <w:b w:val="0"/>
          <w:sz w:val="22"/>
          <w:szCs w:val="22"/>
        </w:rPr>
        <w:t xml:space="preserve"> (Nome Legível)</w:t>
      </w:r>
    </w:p>
    <w:p w14:paraId="03D42F2C" w14:textId="77777777"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14:paraId="05C2BB3C" w14:textId="77777777" w:rsidR="001E7351" w:rsidRPr="00173E6D" w:rsidRDefault="001E7351" w:rsidP="001E7351">
      <w:pPr>
        <w:tabs>
          <w:tab w:val="left" w:pos="7065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61A5D709" w14:textId="48C6C43E" w:rsidR="0042475D" w:rsidRPr="0042475D" w:rsidRDefault="001E7351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i/>
          <w:iCs/>
          <w:color w:val="C00000"/>
          <w:sz w:val="22"/>
          <w:szCs w:val="22"/>
        </w:rPr>
      </w:pPr>
      <w:r w:rsidRPr="0042475D">
        <w:rPr>
          <w:rFonts w:ascii="Arial" w:hAnsi="Arial" w:cs="Arial"/>
          <w:b/>
          <w:i/>
          <w:iCs/>
          <w:color w:val="C00000"/>
          <w:sz w:val="22"/>
          <w:szCs w:val="22"/>
        </w:rPr>
        <w:t>INSTRUÇÃO:</w:t>
      </w:r>
    </w:p>
    <w:p w14:paraId="130F080E" w14:textId="594EE2AF" w:rsidR="0042475D" w:rsidRPr="0042475D" w:rsidRDefault="0042475D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i/>
          <w:iCs/>
          <w:color w:val="C00000"/>
          <w:sz w:val="22"/>
          <w:szCs w:val="22"/>
        </w:rPr>
      </w:pPr>
      <w:r w:rsidRPr="0042475D">
        <w:rPr>
          <w:rFonts w:ascii="Arial" w:hAnsi="Arial" w:cs="Arial"/>
          <w:b/>
          <w:bCs/>
          <w:i/>
          <w:iCs/>
          <w:color w:val="C00000"/>
          <w:sz w:val="22"/>
          <w:szCs w:val="22"/>
        </w:rPr>
        <w:t xml:space="preserve">Visando à comunicação futura entre o SENAR-AR/MS e essa empresa, solicitamos preencher o recibo de entrega do Edital e remeter à Comissão Permanente de Licitação por meio do e-mail </w:t>
      </w:r>
      <w:r w:rsidR="00186F9C" w:rsidRPr="00186F9C">
        <w:rPr>
          <w:rFonts w:ascii="Arial" w:hAnsi="Arial" w:cs="Arial"/>
          <w:b/>
          <w:bCs/>
          <w:i/>
          <w:iCs/>
          <w:color w:val="C00000"/>
          <w:sz w:val="22"/>
          <w:szCs w:val="22"/>
          <w:u w:val="single"/>
        </w:rPr>
        <w:t>licitacoes@senarms.org.br</w:t>
      </w:r>
      <w:r w:rsidRPr="0042475D">
        <w:rPr>
          <w:rFonts w:ascii="Arial" w:hAnsi="Arial" w:cs="Arial"/>
          <w:b/>
          <w:bCs/>
          <w:i/>
          <w:iCs/>
          <w:color w:val="C00000"/>
          <w:sz w:val="22"/>
          <w:szCs w:val="22"/>
        </w:rPr>
        <w:t>. A não remessa do recibo exime-nos da comunicação de eventuais retificações ocorridas no instrumento convocatório, bem como de quaisquer informações adicionais.</w:t>
      </w:r>
    </w:p>
    <w:sectPr w:rsidR="0042475D" w:rsidRPr="0042475D" w:rsidSect="009E0FA2">
      <w:headerReference w:type="default" r:id="rId8"/>
      <w:footerReference w:type="default" r:id="rId9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7ED7F" w14:textId="77777777" w:rsidR="00B93726" w:rsidRDefault="00B93726">
      <w:r>
        <w:separator/>
      </w:r>
    </w:p>
  </w:endnote>
  <w:endnote w:type="continuationSeparator" w:id="0">
    <w:p w14:paraId="217E78C2" w14:textId="77777777"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68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9"/>
      <w:gridCol w:w="3325"/>
      <w:gridCol w:w="2934"/>
    </w:tblGrid>
    <w:tr w:rsidR="009E0FA2" w:rsidRPr="009E0FA2" w14:paraId="51642DF0" w14:textId="77777777" w:rsidTr="00B7101D">
      <w:trPr>
        <w:cantSplit/>
        <w:trHeight w:val="270"/>
        <w:jc w:val="center"/>
      </w:trPr>
      <w:tc>
        <w:tcPr>
          <w:tcW w:w="3209" w:type="dxa"/>
          <w:vAlign w:val="center"/>
        </w:tcPr>
        <w:p w14:paraId="28A9D9E9" w14:textId="367065D4" w:rsidR="009E0FA2" w:rsidRPr="002A0DC4" w:rsidRDefault="00A94747" w:rsidP="00CD1695">
          <w:pPr>
            <w:pStyle w:val="Rodap"/>
            <w:rPr>
              <w:rFonts w:ascii="Arial" w:hAnsi="Arial" w:cs="Arial"/>
              <w:sz w:val="18"/>
              <w:szCs w:val="20"/>
            </w:rPr>
          </w:pPr>
          <w:r w:rsidRPr="002A0DC4">
            <w:rPr>
              <w:rFonts w:ascii="Arial" w:hAnsi="Arial" w:cs="Arial"/>
              <w:sz w:val="18"/>
              <w:szCs w:val="20"/>
            </w:rPr>
            <w:t xml:space="preserve">Processo </w:t>
          </w:r>
          <w:r w:rsidR="009E0FA2" w:rsidRPr="002A0DC4">
            <w:rPr>
              <w:rFonts w:ascii="Arial" w:hAnsi="Arial" w:cs="Arial"/>
              <w:sz w:val="18"/>
              <w:szCs w:val="20"/>
            </w:rPr>
            <w:t xml:space="preserve">nº </w:t>
          </w:r>
          <w:r w:rsidR="00186F9C">
            <w:rPr>
              <w:rFonts w:ascii="Arial" w:hAnsi="Arial" w:cs="Arial"/>
              <w:sz w:val="18"/>
              <w:szCs w:val="20"/>
            </w:rPr>
            <w:t>031</w:t>
          </w:r>
          <w:r w:rsidR="00B51613">
            <w:rPr>
              <w:rFonts w:ascii="Arial" w:hAnsi="Arial" w:cs="Arial"/>
              <w:sz w:val="18"/>
              <w:szCs w:val="20"/>
            </w:rPr>
            <w:t>/20</w:t>
          </w:r>
          <w:r w:rsidR="00292FB8">
            <w:rPr>
              <w:rFonts w:ascii="Arial" w:hAnsi="Arial" w:cs="Arial"/>
              <w:sz w:val="18"/>
              <w:szCs w:val="20"/>
            </w:rPr>
            <w:t>2</w:t>
          </w:r>
          <w:r w:rsidR="00186F9C">
            <w:rPr>
              <w:rFonts w:ascii="Arial" w:hAnsi="Arial" w:cs="Arial"/>
              <w:sz w:val="18"/>
              <w:szCs w:val="20"/>
            </w:rPr>
            <w:t>1</w:t>
          </w:r>
        </w:p>
      </w:tc>
      <w:tc>
        <w:tcPr>
          <w:tcW w:w="3325" w:type="dxa"/>
          <w:vAlign w:val="center"/>
        </w:tcPr>
        <w:p w14:paraId="17197EF6" w14:textId="77777777" w:rsidR="009E0FA2" w:rsidRPr="002A0DC4" w:rsidRDefault="009E0FA2" w:rsidP="00CD1695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</w:p>
      </w:tc>
      <w:tc>
        <w:tcPr>
          <w:tcW w:w="2934" w:type="dxa"/>
          <w:vAlign w:val="center"/>
        </w:tcPr>
        <w:p w14:paraId="48286980" w14:textId="77777777" w:rsidR="009E0FA2" w:rsidRPr="009E0FA2" w:rsidRDefault="009E0FA2" w:rsidP="00CD1695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</w:p>
      </w:tc>
    </w:tr>
  </w:tbl>
  <w:p w14:paraId="0B43333F" w14:textId="77777777"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B1FC7" w14:textId="77777777" w:rsidR="00B93726" w:rsidRDefault="00B93726">
      <w:r>
        <w:separator/>
      </w:r>
    </w:p>
  </w:footnote>
  <w:footnote w:type="continuationSeparator" w:id="0">
    <w:p w14:paraId="258897AB" w14:textId="77777777"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CBE58" w14:textId="3CD8DE41" w:rsidR="000E0A1E" w:rsidRDefault="002B2BE5" w:rsidP="00AF744B">
    <w:pPr>
      <w:pStyle w:val="Cabealho"/>
      <w:jc w:val="center"/>
    </w:pPr>
    <w:r w:rsidRPr="003356FF">
      <w:rPr>
        <w:rFonts w:ascii="Arial" w:hAnsi="Arial" w:cs="Arial"/>
        <w:b/>
        <w:noProof/>
      </w:rPr>
      <w:drawing>
        <wp:inline distT="0" distB="0" distL="0" distR="0" wp14:anchorId="3375BE65" wp14:editId="6492E33D">
          <wp:extent cx="3219450" cy="942975"/>
          <wp:effectExtent l="0" t="0" r="0" b="9525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020" t="21687" r="7268" b="18675"/>
                  <a:stretch/>
                </pic:blipFill>
                <pic:spPr bwMode="auto">
                  <a:xfrm>
                    <a:off x="0" y="0"/>
                    <a:ext cx="3219450" cy="942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B7E8A05" w14:textId="77777777" w:rsidR="00BA24A1" w:rsidRPr="004B75E3" w:rsidRDefault="00BA24A1" w:rsidP="00AF744B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 w15:restartNumberingAfterBreak="0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 w15:restartNumberingAfterBreak="0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434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25F7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0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655"/>
    <w:rsid w:val="00130DBE"/>
    <w:rsid w:val="00134BB0"/>
    <w:rsid w:val="0013684D"/>
    <w:rsid w:val="00137910"/>
    <w:rsid w:val="001419BA"/>
    <w:rsid w:val="00142175"/>
    <w:rsid w:val="001428E3"/>
    <w:rsid w:val="001430AF"/>
    <w:rsid w:val="00145195"/>
    <w:rsid w:val="001459FD"/>
    <w:rsid w:val="00153E3A"/>
    <w:rsid w:val="00156D9B"/>
    <w:rsid w:val="001607D9"/>
    <w:rsid w:val="00162AC2"/>
    <w:rsid w:val="00164C59"/>
    <w:rsid w:val="001657D6"/>
    <w:rsid w:val="001705F9"/>
    <w:rsid w:val="00173E6D"/>
    <w:rsid w:val="00174A86"/>
    <w:rsid w:val="001758BF"/>
    <w:rsid w:val="001818BD"/>
    <w:rsid w:val="00182302"/>
    <w:rsid w:val="00182B02"/>
    <w:rsid w:val="00183BF6"/>
    <w:rsid w:val="001843A4"/>
    <w:rsid w:val="00184BDA"/>
    <w:rsid w:val="00186F9C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351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6FE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2FB8"/>
    <w:rsid w:val="00294D1B"/>
    <w:rsid w:val="00294D6F"/>
    <w:rsid w:val="002954A6"/>
    <w:rsid w:val="00296CF0"/>
    <w:rsid w:val="002979AE"/>
    <w:rsid w:val="002A0DC4"/>
    <w:rsid w:val="002A0F43"/>
    <w:rsid w:val="002A2B66"/>
    <w:rsid w:val="002A2E17"/>
    <w:rsid w:val="002A3FA5"/>
    <w:rsid w:val="002A4D5D"/>
    <w:rsid w:val="002A5192"/>
    <w:rsid w:val="002B2BE5"/>
    <w:rsid w:val="002B3C44"/>
    <w:rsid w:val="002B55CC"/>
    <w:rsid w:val="002C0A4C"/>
    <w:rsid w:val="002C11C7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11649"/>
    <w:rsid w:val="00316B26"/>
    <w:rsid w:val="00317F6E"/>
    <w:rsid w:val="00320322"/>
    <w:rsid w:val="00320787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0D6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75D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0C81"/>
    <w:rsid w:val="004C1496"/>
    <w:rsid w:val="004C258D"/>
    <w:rsid w:val="004C36AE"/>
    <w:rsid w:val="004C43F5"/>
    <w:rsid w:val="004C7232"/>
    <w:rsid w:val="004D214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4917"/>
    <w:rsid w:val="005057AD"/>
    <w:rsid w:val="00505AD1"/>
    <w:rsid w:val="005066DF"/>
    <w:rsid w:val="00510A6E"/>
    <w:rsid w:val="00510F84"/>
    <w:rsid w:val="00512A37"/>
    <w:rsid w:val="00513CA0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09B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395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5DD6"/>
    <w:rsid w:val="00660757"/>
    <w:rsid w:val="006619DD"/>
    <w:rsid w:val="006621F4"/>
    <w:rsid w:val="006651AD"/>
    <w:rsid w:val="0066577E"/>
    <w:rsid w:val="00665AFF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307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42E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4B2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64FD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EF1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04A5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37AC1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062"/>
    <w:rsid w:val="00A22B2C"/>
    <w:rsid w:val="00A23992"/>
    <w:rsid w:val="00A24333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149B"/>
    <w:rsid w:val="00A86C08"/>
    <w:rsid w:val="00A87E25"/>
    <w:rsid w:val="00A94747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0900"/>
    <w:rsid w:val="00B11D81"/>
    <w:rsid w:val="00B13175"/>
    <w:rsid w:val="00B13F51"/>
    <w:rsid w:val="00B142C5"/>
    <w:rsid w:val="00B21518"/>
    <w:rsid w:val="00B230D6"/>
    <w:rsid w:val="00B300D6"/>
    <w:rsid w:val="00B3543C"/>
    <w:rsid w:val="00B37B7B"/>
    <w:rsid w:val="00B40275"/>
    <w:rsid w:val="00B42BDE"/>
    <w:rsid w:val="00B439AA"/>
    <w:rsid w:val="00B44A88"/>
    <w:rsid w:val="00B45C18"/>
    <w:rsid w:val="00B51613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24A1"/>
    <w:rsid w:val="00BA5312"/>
    <w:rsid w:val="00BA67A6"/>
    <w:rsid w:val="00BB030C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BF4B52"/>
    <w:rsid w:val="00BF5631"/>
    <w:rsid w:val="00C00B5B"/>
    <w:rsid w:val="00C0251E"/>
    <w:rsid w:val="00C06CA6"/>
    <w:rsid w:val="00C11BF0"/>
    <w:rsid w:val="00C20F8E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01F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23B6"/>
    <w:rsid w:val="00CC3F13"/>
    <w:rsid w:val="00CC6897"/>
    <w:rsid w:val="00CC6A6E"/>
    <w:rsid w:val="00CD15D8"/>
    <w:rsid w:val="00CD1695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0E5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57535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4A04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0BEC"/>
    <w:rsid w:val="00ED1F84"/>
    <w:rsid w:val="00ED3B32"/>
    <w:rsid w:val="00ED43E6"/>
    <w:rsid w:val="00ED5917"/>
    <w:rsid w:val="00ED7179"/>
    <w:rsid w:val="00EE074C"/>
    <w:rsid w:val="00EE1995"/>
    <w:rsid w:val="00EE4D13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6FFA"/>
    <w:rsid w:val="00F47078"/>
    <w:rsid w:val="00F522D7"/>
    <w:rsid w:val="00F52DB9"/>
    <w:rsid w:val="00F55111"/>
    <w:rsid w:val="00F56C29"/>
    <w:rsid w:val="00F601AD"/>
    <w:rsid w:val="00F6029A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40"/>
    <o:shapelayout v:ext="edit">
      <o:idmap v:ext="edit" data="1"/>
    </o:shapelayout>
  </w:shapeDefaults>
  <w:decimalSymbol w:val=","/>
  <w:listSeparator w:val=";"/>
  <w14:docId w14:val="5367104B"/>
  <w15:docId w15:val="{BC87F529-9E28-49D6-9F52-E5091FBDD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186F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1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F252B-05FD-4F27-9702-13A6D53A4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205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Tifanny Sato</cp:lastModifiedBy>
  <cp:revision>54</cp:revision>
  <cp:lastPrinted>2021-04-27T14:20:00Z</cp:lastPrinted>
  <dcterms:created xsi:type="dcterms:W3CDTF">2016-02-15T13:56:00Z</dcterms:created>
  <dcterms:modified xsi:type="dcterms:W3CDTF">2021-04-27T14:20:00Z</dcterms:modified>
</cp:coreProperties>
</file>